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EAD" w:rsidRDefault="002F7EAD"/>
    <w:p w:rsidR="002F7EAD" w:rsidRDefault="00CB1F1C" w:rsidP="00CB1F1C">
      <w:pPr>
        <w:spacing w:before="240" w:after="240" w:line="240" w:lineRule="auto"/>
      </w:pPr>
      <w:r>
        <w:rPr>
          <w:color w:val="000000"/>
          <w:sz w:val="24"/>
          <w:szCs w:val="24"/>
        </w:rPr>
        <w:t>Nr. ___________/_______________</w:t>
      </w:r>
    </w:p>
    <w:p w:rsidR="002F7EAD" w:rsidRDefault="00A06ACE" w:rsidP="00CB1F1C">
      <w:pPr>
        <w:spacing w:before="240" w:after="240" w:line="240" w:lineRule="auto"/>
        <w:jc w:val="center"/>
      </w:pPr>
      <w:r>
        <w:rPr>
          <w:b/>
          <w:bCs/>
          <w:color w:val="000000"/>
          <w:sz w:val="24"/>
          <w:szCs w:val="24"/>
        </w:rPr>
        <w:t>DECLARAȚIE - NOTIFICARE</w:t>
      </w:r>
    </w:p>
    <w:p w:rsidR="002F7EAD" w:rsidRDefault="00CB1F1C">
      <w:pPr>
        <w:spacing w:before="240" w:after="240" w:line="313" w:lineRule="auto"/>
        <w:jc w:val="both"/>
      </w:pPr>
      <w:r>
        <w:rPr>
          <w:color w:val="000000"/>
          <w:sz w:val="24"/>
          <w:szCs w:val="24"/>
        </w:rPr>
        <w:t xml:space="preserve">         </w:t>
      </w:r>
      <w:proofErr w:type="spellStart"/>
      <w:r>
        <w:rPr>
          <w:color w:val="000000"/>
          <w:sz w:val="24"/>
          <w:szCs w:val="24"/>
        </w:rPr>
        <w:t>Subsemnatul</w:t>
      </w:r>
      <w:proofErr w:type="spellEnd"/>
      <w:r>
        <w:rPr>
          <w:color w:val="000000"/>
          <w:sz w:val="24"/>
          <w:szCs w:val="24"/>
        </w:rPr>
        <w:t>/</w:t>
      </w:r>
      <w:proofErr w:type="gramStart"/>
      <w:r>
        <w:rPr>
          <w:color w:val="000000"/>
          <w:sz w:val="24"/>
          <w:szCs w:val="24"/>
        </w:rPr>
        <w:t xml:space="preserve">a </w:t>
      </w:r>
      <w:r w:rsidR="00A06ACE"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_</w:t>
      </w:r>
      <w:proofErr w:type="gramEnd"/>
      <w:r>
        <w:rPr>
          <w:b/>
          <w:bCs/>
          <w:color w:val="000000"/>
          <w:sz w:val="24"/>
          <w:szCs w:val="24"/>
        </w:rPr>
        <w:t>_______________________</w:t>
      </w:r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domiciliat</w:t>
      </w:r>
      <w:proofErr w:type="spellEnd"/>
      <w:r>
        <w:rPr>
          <w:color w:val="000000"/>
          <w:sz w:val="24"/>
          <w:szCs w:val="24"/>
        </w:rPr>
        <w:t>(a)</w:t>
      </w:r>
      <w:r w:rsidR="00A06ACE">
        <w:rPr>
          <w:color w:val="000000"/>
          <w:sz w:val="24"/>
          <w:szCs w:val="24"/>
        </w:rPr>
        <w:t xml:space="preserve"> </w:t>
      </w:r>
      <w:proofErr w:type="spellStart"/>
      <w:r w:rsidR="00A06ACE">
        <w:rPr>
          <w:color w:val="000000"/>
          <w:sz w:val="24"/>
          <w:szCs w:val="24"/>
        </w:rPr>
        <w:t>în</w:t>
      </w:r>
      <w:proofErr w:type="spellEnd"/>
      <w:r w:rsidR="00A06ACE">
        <w:rPr>
          <w:color w:val="000000"/>
          <w:sz w:val="24"/>
          <w:szCs w:val="24"/>
        </w:rPr>
        <w:t xml:space="preserve"> </w:t>
      </w:r>
      <w:proofErr w:type="spellStart"/>
      <w:r w:rsidR="00A06ACE">
        <w:rPr>
          <w:color w:val="000000"/>
          <w:sz w:val="24"/>
          <w:szCs w:val="24"/>
        </w:rPr>
        <w:t>localitatea</w:t>
      </w:r>
      <w:proofErr w:type="spellEnd"/>
      <w:r w:rsidR="00A06ACE"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____</w:t>
      </w:r>
      <w:r w:rsidR="00A06ACE">
        <w:rPr>
          <w:b/>
          <w:bCs/>
          <w:color w:val="000000"/>
          <w:sz w:val="24"/>
          <w:szCs w:val="24"/>
        </w:rPr>
        <w:t xml:space="preserve"> , , </w:t>
      </w:r>
      <w:proofErr w:type="spellStart"/>
      <w:r w:rsidR="00A06ACE">
        <w:rPr>
          <w:b/>
          <w:bCs/>
          <w:color w:val="000000"/>
          <w:sz w:val="24"/>
          <w:szCs w:val="24"/>
        </w:rPr>
        <w:t>nr</w:t>
      </w:r>
      <w:proofErr w:type="spellEnd"/>
      <w:r w:rsidR="00A06ACE">
        <w:rPr>
          <w:b/>
          <w:bCs/>
          <w:color w:val="000000"/>
          <w:sz w:val="24"/>
          <w:szCs w:val="24"/>
        </w:rPr>
        <w:t>.</w:t>
      </w:r>
      <w:r w:rsidR="00A06ACE">
        <w:rPr>
          <w:color w:val="000000"/>
          <w:sz w:val="24"/>
          <w:szCs w:val="24"/>
        </w:rPr>
        <w:t xml:space="preserve"> , </w:t>
      </w:r>
      <w:proofErr w:type="spellStart"/>
      <w:r w:rsidR="00A06ACE">
        <w:rPr>
          <w:color w:val="000000"/>
          <w:sz w:val="24"/>
          <w:szCs w:val="24"/>
        </w:rPr>
        <w:t>judeţul</w:t>
      </w:r>
      <w:proofErr w:type="spellEnd"/>
      <w:r w:rsidR="00A06ACE"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_____</w:t>
      </w:r>
      <w:r w:rsidR="00A06ACE">
        <w:rPr>
          <w:color w:val="000000"/>
          <w:sz w:val="24"/>
          <w:szCs w:val="24"/>
        </w:rPr>
        <w:t xml:space="preserve">, </w:t>
      </w:r>
      <w:proofErr w:type="spellStart"/>
      <w:r w:rsidR="00A06ACE">
        <w:rPr>
          <w:color w:val="000000"/>
          <w:sz w:val="24"/>
          <w:szCs w:val="24"/>
        </w:rPr>
        <w:t>telefon</w:t>
      </w:r>
      <w:proofErr w:type="spellEnd"/>
      <w:r w:rsidR="00A06AC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______</w:t>
      </w:r>
      <w:r w:rsidR="00A06ACE">
        <w:rPr>
          <w:color w:val="000000"/>
          <w:sz w:val="24"/>
          <w:szCs w:val="24"/>
        </w:rPr>
        <w:t xml:space="preserve">, </w:t>
      </w:r>
      <w:proofErr w:type="spellStart"/>
      <w:r w:rsidR="00A06ACE">
        <w:rPr>
          <w:color w:val="000000"/>
          <w:sz w:val="24"/>
          <w:szCs w:val="24"/>
        </w:rPr>
        <w:t>actul</w:t>
      </w:r>
      <w:proofErr w:type="spellEnd"/>
      <w:r w:rsidR="00A06ACE">
        <w:rPr>
          <w:color w:val="000000"/>
          <w:sz w:val="24"/>
          <w:szCs w:val="24"/>
        </w:rPr>
        <w:t xml:space="preserve"> de </w:t>
      </w:r>
      <w:proofErr w:type="spellStart"/>
      <w:r w:rsidR="00A06ACE">
        <w:rPr>
          <w:color w:val="000000"/>
          <w:sz w:val="24"/>
          <w:szCs w:val="24"/>
        </w:rPr>
        <w:t>identitate</w:t>
      </w:r>
      <w:proofErr w:type="spellEnd"/>
      <w:r w:rsidR="00A06ACE">
        <w:rPr>
          <w:color w:val="000000"/>
          <w:sz w:val="24"/>
          <w:szCs w:val="24"/>
        </w:rPr>
        <w:t xml:space="preserve"> </w:t>
      </w:r>
      <w:r w:rsidR="00A06ACE">
        <w:rPr>
          <w:b/>
          <w:bCs/>
          <w:color w:val="000000"/>
          <w:sz w:val="24"/>
          <w:szCs w:val="24"/>
        </w:rPr>
        <w:t>CI</w:t>
      </w:r>
      <w:r w:rsidR="00A06ACE">
        <w:rPr>
          <w:color w:val="000000"/>
          <w:sz w:val="24"/>
          <w:szCs w:val="24"/>
        </w:rPr>
        <w:t xml:space="preserve">, serie/nr. , CNP </w:t>
      </w:r>
      <w:r>
        <w:rPr>
          <w:b/>
          <w:bCs/>
          <w:color w:val="000000"/>
          <w:sz w:val="24"/>
          <w:szCs w:val="24"/>
        </w:rPr>
        <w:t>________</w:t>
      </w:r>
      <w:r w:rsidR="00A06ACE">
        <w:rPr>
          <w:color w:val="000000"/>
          <w:sz w:val="24"/>
          <w:szCs w:val="24"/>
        </w:rPr>
        <w:t xml:space="preserve">, în calitate de </w:t>
      </w:r>
      <w:proofErr w:type="spellStart"/>
      <w:r w:rsidR="00A06ACE">
        <w:rPr>
          <w:color w:val="000000"/>
          <w:sz w:val="24"/>
          <w:szCs w:val="24"/>
        </w:rPr>
        <w:t>părinte</w:t>
      </w:r>
      <w:proofErr w:type="spellEnd"/>
      <w:r w:rsidR="00A06ACE">
        <w:rPr>
          <w:color w:val="000000"/>
          <w:sz w:val="24"/>
          <w:szCs w:val="24"/>
        </w:rPr>
        <w:t xml:space="preserve"> al </w:t>
      </w:r>
      <w:proofErr w:type="spellStart"/>
      <w:r w:rsidR="00A06ACE">
        <w:rPr>
          <w:color w:val="000000"/>
          <w:sz w:val="24"/>
          <w:szCs w:val="24"/>
        </w:rPr>
        <w:t>copilului</w:t>
      </w:r>
      <w:proofErr w:type="spellEnd"/>
      <w:r w:rsidR="00A06ACE"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______________</w:t>
      </w:r>
      <w:r w:rsidR="00A06ACE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="00A06ACE">
        <w:rPr>
          <w:color w:val="000000"/>
          <w:sz w:val="24"/>
          <w:szCs w:val="24"/>
        </w:rPr>
        <w:t>vă</w:t>
      </w:r>
      <w:proofErr w:type="spellEnd"/>
      <w:proofErr w:type="gramEnd"/>
      <w:r w:rsidR="00A06ACE">
        <w:rPr>
          <w:color w:val="000000"/>
          <w:sz w:val="24"/>
          <w:szCs w:val="24"/>
        </w:rPr>
        <w:t xml:space="preserve"> </w:t>
      </w:r>
      <w:proofErr w:type="spellStart"/>
      <w:r w:rsidR="00A06ACE">
        <w:rPr>
          <w:color w:val="000000"/>
          <w:sz w:val="24"/>
          <w:szCs w:val="24"/>
        </w:rPr>
        <w:t>aduc</w:t>
      </w:r>
      <w:proofErr w:type="spellEnd"/>
      <w:r w:rsidR="00A06ACE">
        <w:rPr>
          <w:color w:val="000000"/>
          <w:sz w:val="24"/>
          <w:szCs w:val="24"/>
        </w:rPr>
        <w:t xml:space="preserve"> la cunoștință intenția mea de a pleca la muncă în străinătate.</w:t>
      </w:r>
    </w:p>
    <w:p w:rsidR="002F7EAD" w:rsidRDefault="00A06ACE">
      <w:pPr>
        <w:spacing w:before="240" w:after="240" w:line="240" w:lineRule="auto"/>
        <w:jc w:val="both"/>
      </w:pPr>
      <w:r>
        <w:rPr>
          <w:color w:val="000000"/>
          <w:sz w:val="24"/>
          <w:szCs w:val="24"/>
        </w:rPr>
        <w:t>        Declar pe propria răspundere că am copii minori în întreţinere.</w:t>
      </w:r>
    </w:p>
    <w:p w:rsidR="002F7EAD" w:rsidRDefault="00A06ACE">
      <w:pPr>
        <w:spacing w:before="240" w:after="240" w:line="313" w:lineRule="auto"/>
        <w:jc w:val="both"/>
      </w:pPr>
      <w:r>
        <w:rPr>
          <w:color w:val="000000"/>
          <w:sz w:val="24"/>
          <w:szCs w:val="24"/>
        </w:rPr>
        <w:t xml:space="preserve">        Menţionez că pe perioada în care voi fi plecată </w:t>
      </w:r>
      <w:r>
        <w:rPr>
          <w:color w:val="000000"/>
          <w:sz w:val="24"/>
          <w:szCs w:val="24"/>
        </w:rPr>
        <w:t xml:space="preserve">la muncă în străinătate, copilul meu </w:t>
      </w:r>
      <w:r w:rsidR="00CB1F1C">
        <w:rPr>
          <w:b/>
          <w:bCs/>
          <w:color w:val="000000"/>
          <w:sz w:val="24"/>
          <w:szCs w:val="24"/>
        </w:rPr>
        <w:t>_______________________</w:t>
      </w:r>
      <w:r>
        <w:rPr>
          <w:color w:val="000000"/>
          <w:sz w:val="24"/>
          <w:szCs w:val="24"/>
        </w:rPr>
        <w:t xml:space="preserve"> născut la data de </w:t>
      </w:r>
      <w:r w:rsidR="00CB1F1C">
        <w:rPr>
          <w:b/>
          <w:bCs/>
          <w:color w:val="000000"/>
          <w:sz w:val="24"/>
          <w:szCs w:val="24"/>
        </w:rPr>
        <w:t>_________________</w:t>
      </w:r>
      <w:r>
        <w:rPr>
          <w:color w:val="000000"/>
          <w:sz w:val="24"/>
          <w:szCs w:val="24"/>
        </w:rPr>
        <w:t xml:space="preserve">, va fi lăsat în </w:t>
      </w:r>
      <w:proofErr w:type="spellStart"/>
      <w:r>
        <w:rPr>
          <w:color w:val="000000"/>
          <w:sz w:val="24"/>
          <w:szCs w:val="24"/>
        </w:rPr>
        <w:t>întreţinerea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şi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îngrijirea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 w:rsidR="00CB1F1C">
        <w:rPr>
          <w:color w:val="000000"/>
          <w:sz w:val="24"/>
          <w:szCs w:val="24"/>
        </w:rPr>
        <w:t>domnului</w:t>
      </w:r>
      <w:proofErr w:type="spellEnd"/>
      <w:r w:rsidR="00CB1F1C">
        <w:rPr>
          <w:color w:val="000000"/>
          <w:sz w:val="24"/>
          <w:szCs w:val="24"/>
        </w:rPr>
        <w:t>/</w:t>
      </w:r>
      <w:proofErr w:type="spellStart"/>
      <w:r w:rsidR="00CB1F1C">
        <w:rPr>
          <w:color w:val="000000"/>
          <w:sz w:val="24"/>
          <w:szCs w:val="24"/>
        </w:rPr>
        <w:t>doamnei</w:t>
      </w:r>
      <w:proofErr w:type="spellEnd"/>
      <w:r w:rsidR="00CB1F1C">
        <w:rPr>
          <w:color w:val="000000"/>
          <w:sz w:val="24"/>
          <w:szCs w:val="24"/>
        </w:rPr>
        <w:t xml:space="preserve"> </w:t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</w:r>
      <w:r w:rsidR="00CB1F1C">
        <w:rPr>
          <w:color w:val="000000"/>
          <w:sz w:val="24"/>
          <w:szCs w:val="24"/>
        </w:rPr>
        <w:softHyphen/>
        <w:t>_______________________</w:t>
      </w:r>
      <w:r>
        <w:rPr>
          <w:color w:val="000000"/>
          <w:sz w:val="24"/>
          <w:szCs w:val="24"/>
        </w:rPr>
        <w:t xml:space="preserve">, </w:t>
      </w:r>
      <w:proofErr w:type="spellStart"/>
      <w:r w:rsidR="00CB1F1C">
        <w:rPr>
          <w:b/>
          <w:bCs/>
          <w:color w:val="000000"/>
          <w:sz w:val="24"/>
          <w:szCs w:val="24"/>
        </w:rPr>
        <w:t>calitatea</w:t>
      </w:r>
      <w:proofErr w:type="spellEnd"/>
      <w:r w:rsidR="00CB1F1C">
        <w:rPr>
          <w:b/>
          <w:bCs/>
          <w:color w:val="000000"/>
          <w:sz w:val="24"/>
          <w:szCs w:val="24"/>
        </w:rPr>
        <w:t xml:space="preserve"> </w:t>
      </w:r>
      <w:r w:rsidR="00CB1F1C" w:rsidRPr="00CB1F1C">
        <w:rPr>
          <w:bCs/>
          <w:color w:val="000000"/>
          <w:sz w:val="24"/>
          <w:szCs w:val="24"/>
        </w:rPr>
        <w:t>(</w:t>
      </w:r>
      <w:proofErr w:type="spellStart"/>
      <w:r w:rsidR="00CB1F1C" w:rsidRPr="00CB1F1C">
        <w:rPr>
          <w:bCs/>
          <w:color w:val="000000"/>
          <w:sz w:val="24"/>
          <w:szCs w:val="24"/>
        </w:rPr>
        <w:t>gradul</w:t>
      </w:r>
      <w:proofErr w:type="spellEnd"/>
      <w:r w:rsidR="00CB1F1C" w:rsidRPr="00CB1F1C">
        <w:rPr>
          <w:bCs/>
          <w:color w:val="000000"/>
          <w:sz w:val="24"/>
          <w:szCs w:val="24"/>
        </w:rPr>
        <w:t xml:space="preserve"> de </w:t>
      </w:r>
      <w:proofErr w:type="spellStart"/>
      <w:r w:rsidR="00CB1F1C" w:rsidRPr="00CB1F1C">
        <w:rPr>
          <w:bCs/>
          <w:color w:val="000000"/>
          <w:sz w:val="24"/>
          <w:szCs w:val="24"/>
        </w:rPr>
        <w:t>rudenie</w:t>
      </w:r>
      <w:proofErr w:type="spellEnd"/>
      <w:r w:rsidR="00CB1F1C" w:rsidRPr="00CB1F1C">
        <w:rPr>
          <w:bCs/>
          <w:color w:val="000000"/>
          <w:sz w:val="24"/>
          <w:szCs w:val="24"/>
        </w:rPr>
        <w:t xml:space="preserve"> cu </w:t>
      </w:r>
      <w:proofErr w:type="spellStart"/>
      <w:r w:rsidR="00CB1F1C" w:rsidRPr="00CB1F1C">
        <w:rPr>
          <w:bCs/>
          <w:color w:val="000000"/>
          <w:sz w:val="24"/>
          <w:szCs w:val="24"/>
        </w:rPr>
        <w:t>copilul</w:t>
      </w:r>
      <w:proofErr w:type="spellEnd"/>
      <w:r w:rsidR="00CB1F1C" w:rsidRPr="00CB1F1C">
        <w:rPr>
          <w:bCs/>
          <w:color w:val="000000"/>
          <w:sz w:val="24"/>
          <w:szCs w:val="24"/>
        </w:rPr>
        <w:t xml:space="preserve"> )</w:t>
      </w:r>
      <w:r w:rsidR="00CB1F1C">
        <w:rPr>
          <w:b/>
          <w:b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domiciliat</w:t>
      </w:r>
      <w:proofErr w:type="spellEnd"/>
      <w:r w:rsidR="00CB1F1C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>ă</w:t>
      </w:r>
      <w:r w:rsidR="00CB1F1C">
        <w:rPr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în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localitatea</w:t>
      </w:r>
      <w:proofErr w:type="spellEnd"/>
      <w:r>
        <w:rPr>
          <w:color w:val="000000"/>
          <w:sz w:val="24"/>
          <w:szCs w:val="24"/>
        </w:rPr>
        <w:t xml:space="preserve"> </w:t>
      </w:r>
      <w:r w:rsidR="00CB1F1C">
        <w:rPr>
          <w:b/>
          <w:bCs/>
          <w:color w:val="000000"/>
          <w:sz w:val="24"/>
          <w:szCs w:val="24"/>
        </w:rPr>
        <w:t>_______</w:t>
      </w:r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actul</w:t>
      </w:r>
      <w:proofErr w:type="spellEnd"/>
      <w:r>
        <w:rPr>
          <w:color w:val="000000"/>
          <w:sz w:val="24"/>
          <w:szCs w:val="24"/>
        </w:rPr>
        <w:t xml:space="preserve"> de </w:t>
      </w:r>
      <w:proofErr w:type="spellStart"/>
      <w:r>
        <w:rPr>
          <w:color w:val="000000"/>
          <w:sz w:val="24"/>
          <w:szCs w:val="24"/>
        </w:rPr>
        <w:t>identitate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CI</w:t>
      </w:r>
      <w:r>
        <w:rPr>
          <w:color w:val="000000"/>
          <w:sz w:val="24"/>
          <w:szCs w:val="24"/>
        </w:rPr>
        <w:t xml:space="preserve">. serie/nr. </w:t>
      </w:r>
      <w:r w:rsidR="00CB1F1C">
        <w:rPr>
          <w:b/>
          <w:bCs/>
          <w:color w:val="000000"/>
          <w:sz w:val="24"/>
          <w:szCs w:val="24"/>
        </w:rPr>
        <w:t>_____</w:t>
      </w:r>
      <w:r>
        <w:rPr>
          <w:color w:val="000000"/>
          <w:sz w:val="24"/>
          <w:szCs w:val="24"/>
        </w:rPr>
        <w:t>, C</w:t>
      </w:r>
      <w:r>
        <w:rPr>
          <w:color w:val="000000"/>
          <w:sz w:val="24"/>
          <w:szCs w:val="24"/>
        </w:rPr>
        <w:t xml:space="preserve">NP </w:t>
      </w:r>
      <w:r w:rsidR="00CB1F1C">
        <w:rPr>
          <w:b/>
          <w:bCs/>
          <w:color w:val="000000"/>
          <w:sz w:val="24"/>
          <w:szCs w:val="24"/>
        </w:rPr>
        <w:t>_________</w:t>
      </w:r>
      <w:r>
        <w:rPr>
          <w:color w:val="000000"/>
          <w:sz w:val="24"/>
          <w:szCs w:val="24"/>
        </w:rPr>
        <w:t>.</w:t>
      </w:r>
    </w:p>
    <w:p w:rsidR="002F7EAD" w:rsidRDefault="00A06ACE">
      <w:pPr>
        <w:spacing w:before="240" w:after="240" w:line="313" w:lineRule="auto"/>
        <w:jc w:val="both"/>
      </w:pPr>
      <w:r>
        <w:rPr>
          <w:color w:val="000000"/>
          <w:sz w:val="24"/>
          <w:szCs w:val="24"/>
        </w:rPr>
        <w:t>        Am luat la cunoştinţă de faptul că pentru confirmarea persoanei în întreţinerea căreia rămâne copilul/copiii, trebuie să mă adresez cu cerere către Judecătorie, care va stabili totodată, atât drepturile, cât şi îndatoririle părint</w:t>
      </w:r>
      <w:r>
        <w:rPr>
          <w:color w:val="000000"/>
          <w:sz w:val="24"/>
          <w:szCs w:val="24"/>
        </w:rPr>
        <w:t>eşti care se deleagă, precum şi perioada pentru care are loc delegarea. Cererea se soluţionează în procedura necontencioasă, în termen de 3 zile de la depunerea acesteia.</w:t>
      </w:r>
    </w:p>
    <w:p w:rsidR="002F7EAD" w:rsidRDefault="00A06ACE">
      <w:pPr>
        <w:spacing w:before="240" w:after="240" w:line="313" w:lineRule="auto"/>
      </w:pPr>
      <w:r>
        <w:rPr>
          <w:color w:val="000000"/>
          <w:sz w:val="24"/>
          <w:szCs w:val="24"/>
        </w:rPr>
        <w:t>Anexez prezentei notificări:</w:t>
      </w:r>
      <w:r>
        <w:rPr>
          <w:color w:val="000000"/>
          <w:sz w:val="24"/>
          <w:szCs w:val="24"/>
        </w:rPr>
        <w:br/>
        <w:t>- copie act identitate;</w:t>
      </w:r>
      <w:r>
        <w:rPr>
          <w:color w:val="000000"/>
          <w:sz w:val="24"/>
          <w:szCs w:val="24"/>
        </w:rPr>
        <w:br/>
        <w:t>- copie act identitate copil/cop</w:t>
      </w:r>
      <w:r>
        <w:rPr>
          <w:color w:val="000000"/>
          <w:sz w:val="24"/>
          <w:szCs w:val="24"/>
        </w:rPr>
        <w:t>ii;</w:t>
      </w:r>
      <w:r>
        <w:rPr>
          <w:color w:val="000000"/>
          <w:sz w:val="24"/>
          <w:szCs w:val="24"/>
        </w:rPr>
        <w:br/>
        <w:t>- copie act identitate persoană desemnată;</w:t>
      </w:r>
      <w:r>
        <w:rPr>
          <w:color w:val="000000"/>
          <w:sz w:val="24"/>
          <w:szCs w:val="24"/>
        </w:rPr>
        <w:br/>
        <w:t>- alte documente_________________________</w:t>
      </w:r>
    </w:p>
    <w:p w:rsidR="002F7EAD" w:rsidRDefault="00A06ACE" w:rsidP="00CB1F1C">
      <w:pPr>
        <w:spacing w:before="240" w:after="240" w:line="375" w:lineRule="auto"/>
      </w:pPr>
      <w:r>
        <w:rPr>
          <w:i/>
          <w:iCs/>
          <w:color w:val="000000"/>
          <w:sz w:val="24"/>
          <w:szCs w:val="24"/>
        </w:rPr>
        <w:t>Declarant</w:t>
      </w:r>
      <w:proofErr w:type="gramStart"/>
      <w:r>
        <w:rPr>
          <w:i/>
          <w:iCs/>
          <w:color w:val="000000"/>
          <w:sz w:val="24"/>
          <w:szCs w:val="24"/>
        </w:rPr>
        <w:t>,</w:t>
      </w:r>
      <w:proofErr w:type="gramEnd"/>
      <w:r>
        <w:rPr>
          <w:b/>
          <w:bCs/>
          <w:color w:val="000000"/>
          <w:sz w:val="24"/>
          <w:szCs w:val="24"/>
        </w:rPr>
        <w:br/>
      </w:r>
      <w:r w:rsidR="00CB1F1C">
        <w:rPr>
          <w:b/>
          <w:bCs/>
          <w:color w:val="000000"/>
          <w:sz w:val="24"/>
          <w:szCs w:val="24"/>
        </w:rPr>
        <w:t>__________________</w:t>
      </w:r>
      <w:bookmarkStart w:id="0" w:name="_GoBack"/>
      <w:bookmarkEnd w:id="0"/>
    </w:p>
    <w:sectPr w:rsidR="002F7EAD" w:rsidSect="000F6147">
      <w:headerReference w:type="first" r:id="rId8"/>
      <w:pgSz w:w="11906" w:h="16838" w:code="9"/>
      <w:pgMar w:top="400" w:right="665" w:bottom="565" w:left="1200" w:header="350" w:footer="2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ACE" w:rsidRDefault="00A06ACE" w:rsidP="006E0FDA">
      <w:pPr>
        <w:spacing w:after="0" w:line="240" w:lineRule="auto"/>
      </w:pPr>
      <w:r>
        <w:separator/>
      </w:r>
    </w:p>
  </w:endnote>
  <w:endnote w:type="continuationSeparator" w:id="0">
    <w:p w:rsidR="00A06ACE" w:rsidRDefault="00A06ACE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ACE" w:rsidRDefault="00A06ACE" w:rsidP="006E0FDA">
      <w:pPr>
        <w:spacing w:after="0" w:line="240" w:lineRule="auto"/>
      </w:pPr>
      <w:r>
        <w:separator/>
      </w:r>
    </w:p>
  </w:footnote>
  <w:footnote w:type="continuationSeparator" w:id="0">
    <w:p w:rsidR="00A06ACE" w:rsidRDefault="00A06ACE" w:rsidP="006E0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EAD" w:rsidRDefault="00A06ACE">
    <w:pPr>
      <w:spacing w:after="0" w:line="240" w:lineRule="auto"/>
    </w:pPr>
    <w:r>
      <w:rPr>
        <w:color w:val="000000"/>
        <w:sz w:val="24"/>
        <w:szCs w:val="24"/>
      </w:rPr>
      <w:t xml:space="preserve">                                                                                </w:t>
    </w:r>
    <w:r>
      <w:rPr>
        <w:noProof/>
      </w:rPr>
      <w:drawing>
        <wp:inline distT="0" distB="0" distL="0" distR="0">
          <wp:extent cx="792000" cy="1008000"/>
          <wp:effectExtent l="0" t="0" r="0" b="0"/>
          <wp:docPr id="53504980" name="name316565faa1a8208a3" descr="stema_roman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ema_romania.jpg"/>
                  <pic:cNvPicPr/>
                </pic:nvPicPr>
                <pic:blipFill>
                  <a:blip r:link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000" cy="100800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br/>
      <w:t>                                                                               </w:t>
    </w:r>
    <w:r>
      <w:rPr>
        <w:rFonts w:ascii="Cambria" w:eastAsia="Cambria" w:hAnsi="Cambria" w:cs="Cambria"/>
        <w:b/>
        <w:bCs/>
        <w:color w:val="0000FF"/>
        <w:sz w:val="32"/>
        <w:szCs w:val="32"/>
      </w:rPr>
      <w:t>ROMÂNIA</w:t>
    </w:r>
    <w:r>
      <w:rPr>
        <w:color w:val="000000"/>
        <w:sz w:val="24"/>
        <w:szCs w:val="24"/>
      </w:rPr>
      <w:br/>
    </w:r>
    <w:r>
      <w:rPr>
        <w:color w:val="000000"/>
        <w:sz w:val="24"/>
        <w:szCs w:val="24"/>
      </w:rPr>
      <w:t>                                                                       </w:t>
    </w:r>
    <w:r>
      <w:rPr>
        <w:rFonts w:ascii="Cambria" w:eastAsia="Cambria" w:hAnsi="Cambria" w:cs="Cambria"/>
        <w:b/>
        <w:bCs/>
        <w:color w:val="0000FF"/>
        <w:sz w:val="26"/>
        <w:szCs w:val="26"/>
      </w:rPr>
      <w:t>JUDEŢUL VRANCEA</w:t>
    </w:r>
    <w:r>
      <w:rPr>
        <w:color w:val="000000"/>
        <w:sz w:val="24"/>
        <w:szCs w:val="24"/>
      </w:rPr>
      <w:br/>
      <w:t>                                   </w:t>
    </w:r>
    <w:r>
      <w:rPr>
        <w:rFonts w:ascii="Cambria" w:eastAsia="Cambria" w:hAnsi="Cambria" w:cs="Cambria"/>
        <w:b/>
        <w:bCs/>
        <w:color w:val="000000"/>
        <w:sz w:val="21"/>
        <w:szCs w:val="21"/>
      </w:rPr>
      <w:t>UNITATEA ADMINISTRATIV TERITORIALĂ COMUNA CÂRLIGELE</w:t>
    </w:r>
    <w:r>
      <w:pict>
        <v:rect id="_x0000_i1025" style="width:0;height:1.5pt" o:hralign="center" o:hrstd="t" o:hrnoshade="t" o:hr="t" fillcolor="#aca899" stroked="f"/>
      </w:pict>
    </w:r>
    <w:r>
      <w:rPr>
        <w:color w:val="000000"/>
        <w:sz w:val="24"/>
        <w:szCs w:val="24"/>
      </w:rPr>
      <w:t xml:space="preserve">                                                       </w:t>
    </w:r>
    <w:r>
      <w:rPr>
        <w:color w:val="000000"/>
        <w:sz w:val="24"/>
        <w:szCs w:val="24"/>
      </w:rPr>
      <w:t>Telefon: 0237253000, Fax. 0237253200</w:t>
    </w:r>
    <w:r>
      <w:rPr>
        <w:color w:val="000000"/>
        <w:sz w:val="24"/>
        <w:szCs w:val="24"/>
      </w:rPr>
      <w:br/>
      <w:t xml:space="preserve">                                                          E-mail: </w:t>
    </w:r>
    <w:hyperlink r:id="rId2" w:history="1">
      <w:r>
        <w:rPr>
          <w:color w:val="0000CC"/>
          <w:sz w:val="24"/>
          <w:szCs w:val="24"/>
          <w:u w:val="single"/>
        </w:rPr>
        <w:t>primariacirligele@yahoo.com</w:t>
      </w:r>
    </w:hyperlink>
    <w:r>
      <w:pict>
        <v:rect id="_x0000_i1026" style="width:0;height:1.5pt" o:hralign="center" o:hrstd="t" o:hrnoshade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310DC"/>
    <w:multiLevelType w:val="hybridMultilevel"/>
    <w:tmpl w:val="142891F2"/>
    <w:lvl w:ilvl="0" w:tplc="13654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2EC46A8"/>
    <w:multiLevelType w:val="hybridMultilevel"/>
    <w:tmpl w:val="C5AE559E"/>
    <w:lvl w:ilvl="0" w:tplc="62874784">
      <w:start w:val="1"/>
      <w:numFmt w:val="decimal"/>
      <w:lvlText w:val="%1."/>
      <w:lvlJc w:val="left"/>
      <w:pPr>
        <w:ind w:left="720" w:hanging="360"/>
      </w:pPr>
    </w:lvl>
    <w:lvl w:ilvl="1" w:tplc="62874784" w:tentative="1">
      <w:start w:val="1"/>
      <w:numFmt w:val="lowerLetter"/>
      <w:lvlText w:val="%2."/>
      <w:lvlJc w:val="left"/>
      <w:pPr>
        <w:ind w:left="1440" w:hanging="360"/>
      </w:pPr>
    </w:lvl>
    <w:lvl w:ilvl="2" w:tplc="62874784" w:tentative="1">
      <w:start w:val="1"/>
      <w:numFmt w:val="lowerRoman"/>
      <w:lvlText w:val="%3."/>
      <w:lvlJc w:val="right"/>
      <w:pPr>
        <w:ind w:left="2160" w:hanging="180"/>
      </w:pPr>
    </w:lvl>
    <w:lvl w:ilvl="3" w:tplc="62874784" w:tentative="1">
      <w:start w:val="1"/>
      <w:numFmt w:val="decimal"/>
      <w:lvlText w:val="%4."/>
      <w:lvlJc w:val="left"/>
      <w:pPr>
        <w:ind w:left="2880" w:hanging="360"/>
      </w:pPr>
    </w:lvl>
    <w:lvl w:ilvl="4" w:tplc="62874784" w:tentative="1">
      <w:start w:val="1"/>
      <w:numFmt w:val="lowerLetter"/>
      <w:lvlText w:val="%5."/>
      <w:lvlJc w:val="left"/>
      <w:pPr>
        <w:ind w:left="3600" w:hanging="360"/>
      </w:pPr>
    </w:lvl>
    <w:lvl w:ilvl="5" w:tplc="62874784" w:tentative="1">
      <w:start w:val="1"/>
      <w:numFmt w:val="lowerRoman"/>
      <w:lvlText w:val="%6."/>
      <w:lvlJc w:val="right"/>
      <w:pPr>
        <w:ind w:left="4320" w:hanging="180"/>
      </w:pPr>
    </w:lvl>
    <w:lvl w:ilvl="6" w:tplc="62874784" w:tentative="1">
      <w:start w:val="1"/>
      <w:numFmt w:val="decimal"/>
      <w:lvlText w:val="%7."/>
      <w:lvlJc w:val="left"/>
      <w:pPr>
        <w:ind w:left="5040" w:hanging="360"/>
      </w:pPr>
    </w:lvl>
    <w:lvl w:ilvl="7" w:tplc="62874784" w:tentative="1">
      <w:start w:val="1"/>
      <w:numFmt w:val="lowerLetter"/>
      <w:lvlText w:val="%8."/>
      <w:lvlJc w:val="left"/>
      <w:pPr>
        <w:ind w:left="5760" w:hanging="360"/>
      </w:pPr>
    </w:lvl>
    <w:lvl w:ilvl="8" w:tplc="6287478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4E"/>
    <w:rsid w:val="00065F9C"/>
    <w:rsid w:val="000F6147"/>
    <w:rsid w:val="00112029"/>
    <w:rsid w:val="00135412"/>
    <w:rsid w:val="002F7EAD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06ACE"/>
    <w:rsid w:val="00AC197E"/>
    <w:rsid w:val="00B21D59"/>
    <w:rsid w:val="00BD419F"/>
    <w:rsid w:val="00CB1F1C"/>
    <w:rsid w:val="00DF064E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3B24F7-C5EC-4507-AAF1-432FEE0A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1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primariacirligele@yahoo.com" TargetMode="External"/><Relationship Id="rId1" Type="http://schemas.openxmlformats.org/officeDocument/2006/relationships/image" Target="https://agorafamily.ro/res/imgs/img_header/stema_romania.jp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6F96E-3825-4D02-BD09-200718413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Primarie</dc:creator>
  <cp:keywords/>
  <dc:description/>
  <cp:lastModifiedBy>Primăria Cârligele</cp:lastModifiedBy>
  <cp:revision>8</cp:revision>
  <dcterms:created xsi:type="dcterms:W3CDTF">2012-01-10T09:29:00Z</dcterms:created>
  <dcterms:modified xsi:type="dcterms:W3CDTF">2024-03-20T09:13:00Z</dcterms:modified>
</cp:coreProperties>
</file>